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B3CC915" w14:textId="77777777"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5FB17A7" w14:textId="77777777"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CC7203B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14:paraId="5E2C6AF9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14:paraId="6910AFBE" w14:textId="77777777"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032EB55" w14:textId="77777777"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14:paraId="7C7AF783" w14:textId="77777777"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14:paraId="1476626A" w14:textId="2561B378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 w:rsidR="00977E88">
        <w:rPr>
          <w:rFonts w:ascii="Arial" w:hAnsi="Arial" w:cs="Arial"/>
          <w:b/>
          <w:lang w:val="sl-SI"/>
        </w:rPr>
        <w:t>21</w:t>
      </w:r>
      <w:r w:rsidRPr="00115465">
        <w:rPr>
          <w:rFonts w:ascii="Arial" w:hAnsi="Arial" w:cs="Arial"/>
          <w:b/>
          <w:lang w:val="sl-SI"/>
        </w:rPr>
        <w:t>/2021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="00977E88" w:rsidRPr="00D912F3">
        <w:rPr>
          <w:rFonts w:ascii="Arial" w:hAnsi="Arial" w:cs="Arial"/>
          <w:b/>
          <w:bCs/>
          <w:lang w:val="sl-SI"/>
        </w:rPr>
        <w:t>razvoj novega informacijskega sistema – "</w:t>
      </w:r>
      <w:r w:rsidR="00977E88">
        <w:rPr>
          <w:rFonts w:ascii="Arial" w:hAnsi="Arial" w:cs="Arial"/>
          <w:b/>
          <w:bCs/>
          <w:lang w:val="sl-SI"/>
        </w:rPr>
        <w:t>C</w:t>
      </w:r>
      <w:r w:rsidR="00977E88" w:rsidRPr="00D912F3">
        <w:rPr>
          <w:rFonts w:ascii="Arial" w:hAnsi="Arial" w:cs="Arial"/>
          <w:b/>
          <w:bCs/>
          <w:lang w:val="sl-SI"/>
        </w:rPr>
        <w:t>entralne kazenske evidence"</w:t>
      </w:r>
      <w:r w:rsidRPr="00115465">
        <w:rPr>
          <w:rFonts w:ascii="Arial" w:hAnsi="Arial" w:cs="Arial"/>
          <w:lang w:val="sl-SI"/>
        </w:rPr>
        <w:t xml:space="preserve">,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</w:p>
    <w:p w14:paraId="1CAA3FDF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4A610CCD" w14:textId="77777777"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14:paraId="0834F68F" w14:textId="77777777"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15465" w:rsidRPr="00115465" w14:paraId="701ED98A" w14:textId="77777777" w:rsidTr="0024424F">
        <w:tc>
          <w:tcPr>
            <w:tcW w:w="3510" w:type="dxa"/>
            <w:shd w:val="clear" w:color="auto" w:fill="auto"/>
            <w:vAlign w:val="center"/>
          </w:tcPr>
          <w:p w14:paraId="72E37681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14:paraId="1B4639A9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115465" w:rsidRPr="00115465" w14:paraId="706BEEFD" w14:textId="77777777" w:rsidTr="0024424F">
        <w:tc>
          <w:tcPr>
            <w:tcW w:w="3510" w:type="dxa"/>
            <w:shd w:val="clear" w:color="auto" w:fill="auto"/>
            <w:vAlign w:val="center"/>
          </w:tcPr>
          <w:p w14:paraId="6A8C787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29F67ED1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14:paraId="57B15CDF" w14:textId="77777777" w:rsidTr="0024424F">
        <w:tc>
          <w:tcPr>
            <w:tcW w:w="3510" w:type="dxa"/>
            <w:shd w:val="clear" w:color="auto" w:fill="auto"/>
            <w:vAlign w:val="center"/>
          </w:tcPr>
          <w:p w14:paraId="77BC62A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1121C5E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</w:tbl>
    <w:p w14:paraId="4A44B4D2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48D9C603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658E463E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1E299A9B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14:paraId="3D1CFD3B" w14:textId="77777777"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14:paraId="1C2BA0DE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14:paraId="50C735B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14:paraId="0564C23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57B80D1" w14:textId="77777777"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68C4F" w14:textId="77777777" w:rsidR="00ED22FC" w:rsidRDefault="00ED22FC">
      <w:r>
        <w:separator/>
      </w:r>
    </w:p>
  </w:endnote>
  <w:endnote w:type="continuationSeparator" w:id="0">
    <w:p w14:paraId="7BBA9B06" w14:textId="77777777"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EAD3" w14:textId="77777777" w:rsidR="007357EB" w:rsidRDefault="007357EB">
    <w:pPr>
      <w:pStyle w:val="Noga"/>
    </w:pPr>
  </w:p>
  <w:p w14:paraId="4DFC9E28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97451" w14:textId="77777777" w:rsidR="00ED22FC" w:rsidRDefault="00ED22FC">
      <w:r>
        <w:separator/>
      </w:r>
    </w:p>
  </w:footnote>
  <w:footnote w:type="continuationSeparator" w:id="0">
    <w:p w14:paraId="16EE06D4" w14:textId="77777777"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8AB97" w14:textId="77777777" w:rsidR="007357EB" w:rsidRDefault="00977E88">
    <w:pPr>
      <w:rPr>
        <w:lang w:val="sl-SI" w:eastAsia="sl-SI"/>
      </w:rPr>
    </w:pPr>
    <w:r>
      <w:rPr>
        <w:noProof/>
      </w:rPr>
      <w:pict w14:anchorId="09D39A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691B7D72" w14:textId="77777777" w:rsidR="007357EB" w:rsidRDefault="007357EB"/>
  <w:p w14:paraId="5EA86417" w14:textId="77777777" w:rsidR="007357EB" w:rsidRDefault="007357EB"/>
  <w:p w14:paraId="7D14B2D9" w14:textId="77777777" w:rsidR="007357EB" w:rsidRDefault="007357EB"/>
  <w:p w14:paraId="1E1E2FA3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7163CFC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7B2E4EEF" w14:textId="77777777"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14:paraId="3A971A4A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77E88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3B03F645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6</cp:revision>
  <cp:lastPrinted>2014-06-19T09:00:00Z</cp:lastPrinted>
  <dcterms:created xsi:type="dcterms:W3CDTF">2020-09-11T08:23:00Z</dcterms:created>
  <dcterms:modified xsi:type="dcterms:W3CDTF">2021-06-16T07:56:00Z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